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100"/>
      </w:pPr>
      <w:r>
        <w:pict>
          <v:shape type="#_x0000_t75" style="width:531.497pt;height:105.18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7"/>
          <w:szCs w:val="27"/>
        </w:rPr>
        <w:jc w:val="center"/>
        <w:spacing w:before="25"/>
        <w:ind w:left="2903" w:right="3103"/>
      </w:pPr>
      <w:r>
        <w:rPr>
          <w:rFonts w:cs="Arial" w:hAnsi="Arial" w:eastAsia="Arial" w:ascii="Arial"/>
          <w:b/>
          <w:color w:val="003365"/>
          <w:spacing w:val="0"/>
          <w:w w:val="100"/>
          <w:sz w:val="27"/>
          <w:szCs w:val="27"/>
        </w:rPr>
        <w:t>Asthma</w:t>
      </w:r>
      <w:r>
        <w:rPr>
          <w:rFonts w:cs="Arial" w:hAnsi="Arial" w:eastAsia="Arial" w:ascii="Arial"/>
          <w:b/>
          <w:color w:val="003365"/>
          <w:spacing w:val="1"/>
          <w:w w:val="100"/>
          <w:sz w:val="27"/>
          <w:szCs w:val="27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sz w:val="27"/>
          <w:szCs w:val="27"/>
        </w:rPr>
        <w:t>Health</w:t>
      </w:r>
      <w:r>
        <w:rPr>
          <w:rFonts w:cs="Arial" w:hAnsi="Arial" w:eastAsia="Arial" w:ascii="Arial"/>
          <w:b/>
          <w:color w:val="003365"/>
          <w:spacing w:val="1"/>
          <w:w w:val="100"/>
          <w:sz w:val="27"/>
          <w:szCs w:val="27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sz w:val="27"/>
          <w:szCs w:val="27"/>
        </w:rPr>
        <w:t>Education</w:t>
      </w:r>
      <w:r>
        <w:rPr>
          <w:rFonts w:cs="Arial" w:hAnsi="Arial" w:eastAsia="Arial" w:ascii="Arial"/>
          <w:b/>
          <w:color w:val="003365"/>
          <w:spacing w:val="1"/>
          <w:w w:val="100"/>
          <w:sz w:val="27"/>
          <w:szCs w:val="27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sz w:val="27"/>
          <w:szCs w:val="27"/>
        </w:rPr>
        <w:t>Con</w:t>
      </w:r>
      <w:r>
        <w:rPr>
          <w:rFonts w:cs="Arial" w:hAnsi="Arial" w:eastAsia="Arial" w:ascii="Arial"/>
          <w:b/>
          <w:color w:val="003365"/>
          <w:spacing w:val="1"/>
          <w:w w:val="100"/>
          <w:sz w:val="27"/>
          <w:szCs w:val="27"/>
        </w:rPr>
        <w:t>s</w:t>
      </w:r>
      <w:r>
        <w:rPr>
          <w:rFonts w:cs="Arial" w:hAnsi="Arial" w:eastAsia="Arial" w:ascii="Arial"/>
          <w:b/>
          <w:color w:val="003365"/>
          <w:spacing w:val="0"/>
          <w:w w:val="100"/>
          <w:sz w:val="27"/>
          <w:szCs w:val="27"/>
        </w:rPr>
        <w:t>ultant</w:t>
      </w:r>
      <w:r>
        <w:rPr>
          <w:rFonts w:cs="Arial" w:hAnsi="Arial" w:eastAsia="Arial" w:ascii="Arial"/>
          <w:color w:val="000000"/>
          <w:spacing w:val="0"/>
          <w:w w:val="100"/>
          <w:sz w:val="27"/>
          <w:szCs w:val="27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113" w:right="4311"/>
      </w:pPr>
      <w:r>
        <w:rPr>
          <w:rFonts w:cs="Arial" w:hAnsi="Arial" w:eastAsia="Arial" w:ascii="Arial"/>
          <w:b/>
          <w:color w:val="003365"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b/>
          <w:color w:val="003365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color w:val="003365"/>
          <w:spacing w:val="0"/>
          <w:w w:val="100"/>
          <w:sz w:val="20"/>
          <w:szCs w:val="20"/>
        </w:rPr>
        <w:t>ision</w:t>
      </w:r>
      <w:r>
        <w:rPr>
          <w:rFonts w:cs="Arial" w:hAnsi="Arial" w:eastAsia="Arial" w:ascii="Arial"/>
          <w:b/>
          <w:color w:val="003365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color w:val="003365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sz w:val="20"/>
          <w:szCs w:val="20"/>
        </w:rPr>
        <w:t>Public</w:t>
      </w:r>
      <w:r>
        <w:rPr>
          <w:rFonts w:cs="Arial" w:hAnsi="Arial" w:eastAsia="Arial" w:ascii="Arial"/>
          <w:b/>
          <w:color w:val="003365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3401" w:right="3601"/>
      </w:pP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Health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Promotion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Di</w:t>
      </w:r>
      <w:r>
        <w:rPr>
          <w:rFonts w:cs="Arial" w:hAnsi="Arial" w:eastAsia="Arial" w:ascii="Arial"/>
          <w:b/>
          <w:color w:val="003365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color w:val="003365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ase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Pre</w:t>
      </w:r>
      <w:r>
        <w:rPr>
          <w:rFonts w:cs="Arial" w:hAnsi="Arial" w:eastAsia="Arial" w:ascii="Arial"/>
          <w:b/>
          <w:color w:val="003365"/>
          <w:spacing w:val="-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color w:val="003365"/>
          <w:spacing w:val="0"/>
          <w:w w:val="100"/>
          <w:position w:val="-1"/>
          <w:sz w:val="20"/>
          <w:szCs w:val="20"/>
        </w:rPr>
        <w:t>ention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35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99" w:hRule="exact"/>
        </w:trPr>
        <w:tc>
          <w:tcPr>
            <w:tcW w:w="99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B7CEE7"/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ind w:left="76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Job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De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pt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747" w:hRule="exact"/>
        </w:trPr>
        <w:tc>
          <w:tcPr>
            <w:tcW w:w="9934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3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lineRule="exact" w:line="200"/>
              <w:ind w:left="76" w:right="330"/>
            </w:pP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eorgia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epart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ent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Commun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ealth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(D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H),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Divis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blic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ealt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,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seeking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quali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f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candidates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pos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thma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ealth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Educati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Con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ultan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.</w:t>
            </w:r>
          </w:p>
          <w:p>
            <w:pPr>
              <w:rPr>
                <w:sz w:val="14"/>
                <w:szCs w:val="14"/>
              </w:rPr>
              <w:jc w:val="left"/>
              <w:spacing w:before="5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ind w:left="76" w:right="222"/>
            </w:pP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Under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lim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ted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supervisio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,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sthma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alth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Educ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tion</w:t>
            </w:r>
            <w:r>
              <w:rPr>
                <w:rFonts w:cs="Verdana" w:hAnsi="Verdana" w:eastAsia="Verdana" w:ascii="Verdana"/>
                <w:spacing w:val="-3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Consu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tant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ll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ore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mem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er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sta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e’s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asthma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team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supporting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mmunity-based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ealth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ed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cation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eff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rts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rol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manag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ment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ma.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This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position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will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lead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design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im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le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entati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evi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e-based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ast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education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pro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rams.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Respo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sibilit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th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posit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will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nclu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develop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ng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imple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policy,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sy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tem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,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so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ial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approaches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add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ress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hma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mmuni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eve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l.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1345" w:hRule="exact"/>
        </w:trPr>
        <w:tc>
          <w:tcPr>
            <w:tcW w:w="9934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99" w:hRule="exact"/>
        </w:trPr>
        <w:tc>
          <w:tcPr>
            <w:tcW w:w="99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B7CEE7"/>
          </w:tcPr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before="76"/>
              <w:ind w:left="76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Qu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li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f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</w:r>
          </w:p>
        </w:tc>
      </w:tr>
      <w:tr>
        <w:trPr>
          <w:trHeight w:val="1510" w:hRule="exact"/>
        </w:trPr>
        <w:tc>
          <w:tcPr>
            <w:tcW w:w="9934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Bachelor’s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degree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related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field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ee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x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er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rf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rming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rk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lated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rea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assi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ent</w:t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lineRule="exact" w:line="200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OR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7"/>
                <w:szCs w:val="17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lineRule="exact" w:line="200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Mas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er’s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g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ee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in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lat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field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ear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ex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erf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rm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work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rela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to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area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ssignment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7"/>
                <w:szCs w:val="17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before="1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OR</w:t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before="6" w:lineRule="exact" w:line="200"/>
              <w:ind w:left="76" w:right="3660"/>
            </w:pP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x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er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er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orming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rk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elated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r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assi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t.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Note: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So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ositions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may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require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l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cens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re.</w:t>
            </w:r>
          </w:p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lineRule="exact" w:line="200"/>
              <w:ind w:left="76" w:right="73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Prefere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w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ll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be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17"/>
                <w:szCs w:val="17"/>
              </w:rPr>
              <w:t>g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ve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appl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ants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who,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ad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on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me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ting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the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abo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17"/>
                <w:szCs w:val="17"/>
              </w:rPr>
              <w:t>v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req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u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rem</w:t>
            </w:r>
            <w:r>
              <w:rPr>
                <w:rFonts w:cs="Verdana" w:hAnsi="Verdana" w:eastAsia="Verdana" w:ascii="Verdana"/>
                <w:b/>
                <w:spacing w:val="-2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nts,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possess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the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f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ll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b/>
                <w:spacing w:val="-1"/>
                <w:w w:val="100"/>
                <w:sz w:val="17"/>
                <w:szCs w:val="17"/>
              </w:rPr>
              <w:t>w</w:t>
            </w:r>
            <w:r>
              <w:rPr>
                <w:rFonts w:cs="Verdana" w:hAnsi="Verdana" w:eastAsia="Verdana" w:ascii="Verdana"/>
                <w:b/>
                <w:spacing w:val="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ng: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Master’s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gree</w:t>
            </w:r>
            <w:r>
              <w:rPr>
                <w:rFonts w:cs="Verdana" w:hAnsi="Verdana" w:eastAsia="Verdana" w:ascii="Verdana"/>
                <w:spacing w:val="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significant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rel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ted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work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experience.</w:t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lineRule="exact" w:line="200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Demons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ra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comp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te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in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pl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nnin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7"/>
                <w:szCs w:val="17"/>
              </w:rPr>
              <w:t>g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,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imple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ent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ng</w:t>
            </w:r>
            <w:r>
              <w:rPr>
                <w:rFonts w:cs="Verdana" w:hAnsi="Verdana" w:eastAsia="Verdana" w:ascii="Verdana"/>
                <w:spacing w:val="-3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evalua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co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m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mun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-based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health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education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7"/>
                <w:szCs w:val="17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lineRule="exact" w:line="200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Experience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collaborati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ns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and/or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coa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ition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build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ng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main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en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nce.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7"/>
                <w:szCs w:val="17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lineRule="exact" w:line="200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Ability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to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mmunic</w:t>
            </w:r>
            <w:r>
              <w:rPr>
                <w:rFonts w:cs="Verdana" w:hAnsi="Verdana" w:eastAsia="Verdana" w:ascii="Verdana"/>
                <w:spacing w:val="-2"/>
                <w:w w:val="100"/>
                <w:position w:val="-1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te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early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co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cisely;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v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rbal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y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in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rit</w:t>
            </w:r>
            <w:r>
              <w:rPr>
                <w:rFonts w:cs="Verdana" w:hAnsi="Verdana" w:eastAsia="Verdana" w:ascii="Verdana"/>
                <w:spacing w:val="-1"/>
                <w:w w:val="100"/>
                <w:position w:val="-1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17"/>
                <w:szCs w:val="17"/>
              </w:rPr>
              <w:t>ng.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17"/>
                <w:szCs w:val="17"/>
              </w:rPr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before="4" w:lineRule="exact" w:line="200"/>
              <w:ind w:left="76" w:right="541"/>
            </w:pP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Exce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lent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er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ers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nal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organizati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al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skill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,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an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ability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w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ork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di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er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gr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up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people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multidiscipl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a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eams.</w:t>
            </w:r>
          </w:p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lineRule="exact" w:line="200"/>
              <w:ind w:left="76"/>
            </w:pP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Capability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assum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ng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re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p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onsibility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wi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h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min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mum</w:t>
            </w:r>
            <w:r>
              <w:rPr>
                <w:rFonts w:cs="Verdana" w:hAnsi="Verdana" w:eastAsia="Verdana" w:ascii="Verdana"/>
                <w:spacing w:val="-2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u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pervi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ion,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pr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b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lem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sol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ing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set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t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ing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priorit</w:t>
            </w:r>
            <w:r>
              <w:rPr>
                <w:rFonts w:cs="Verdana" w:hAnsi="Verdana" w:eastAsia="Verdana" w:ascii="Verdana"/>
                <w:spacing w:val="-1"/>
                <w:w w:val="100"/>
                <w:sz w:val="17"/>
                <w:szCs w:val="17"/>
              </w:rPr>
              <w:t>i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  <w:t>es.</w:t>
            </w:r>
          </w:p>
        </w:tc>
      </w:tr>
      <w:tr>
        <w:trPr>
          <w:trHeight w:val="637" w:hRule="exact"/>
        </w:trPr>
        <w:tc>
          <w:tcPr>
            <w:tcW w:w="9934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033" w:hRule="exact"/>
        </w:trPr>
        <w:tc>
          <w:tcPr>
            <w:tcW w:w="9934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13" w:hRule="exact"/>
        </w:trPr>
        <w:tc>
          <w:tcPr>
            <w:tcW w:w="99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B7CEE7"/>
          </w:tcPr>
          <w:p>
            <w:pPr>
              <w:rPr>
                <w:rFonts w:cs="Verdana" w:hAnsi="Verdana" w:eastAsia="Verdana" w:ascii="Verdana"/>
                <w:sz w:val="17"/>
                <w:szCs w:val="17"/>
              </w:rPr>
              <w:jc w:val="left"/>
              <w:spacing w:before="76"/>
              <w:ind w:left="76"/>
            </w:pPr>
            <w:r>
              <w:rPr>
                <w:rFonts w:cs="Verdana" w:hAnsi="Verdana" w:eastAsia="Verdana" w:ascii="Verdana"/>
                <w:b/>
                <w:spacing w:val="0"/>
                <w:w w:val="100"/>
                <w:sz w:val="17"/>
                <w:szCs w:val="17"/>
              </w:rPr>
              <w:t>Benefits</w:t>
            </w:r>
            <w:r>
              <w:rPr>
                <w:rFonts w:cs="Verdana" w:hAnsi="Verdana" w:eastAsia="Verdana" w:ascii="Verdana"/>
                <w:spacing w:val="0"/>
                <w:w w:val="100"/>
                <w:sz w:val="17"/>
                <w:szCs w:val="17"/>
              </w:rPr>
            </w:r>
          </w:p>
        </w:tc>
      </w:tr>
    </w:tbl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17"/>
          <w:szCs w:val="17"/>
        </w:rPr>
        <w:jc w:val="both"/>
        <w:spacing w:before="36" w:lineRule="exact" w:line="200"/>
        <w:ind w:left="429" w:right="774"/>
      </w:pPr>
      <w:r>
        <w:rPr>
          <w:rFonts w:cs="Verdana" w:hAnsi="Verdana" w:eastAsia="Verdana" w:ascii="Verdana"/>
          <w:spacing w:val="0"/>
          <w:w w:val="100"/>
          <w:sz w:val="17"/>
          <w:szCs w:val="17"/>
        </w:rPr>
        <w:t>In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addition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competi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ive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start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salary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up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(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$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3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5,569</w:t>
      </w:r>
      <w:r>
        <w:rPr>
          <w:rFonts w:cs="Verdana" w:hAnsi="Verdana" w:eastAsia="Verdana" w:ascii="Verdana"/>
          <w:b/>
          <w:color w:val="0000FF"/>
          <w:spacing w:val="2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$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48,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9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35)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,</w:t>
      </w:r>
      <w:r>
        <w:rPr>
          <w:rFonts w:cs="Verdana" w:hAnsi="Verdana" w:eastAsia="Verdana" w:ascii="Verdana"/>
          <w:color w:val="000000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w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color w:val="000000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offer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generous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benefits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packa</w:t>
      </w:r>
      <w:r>
        <w:rPr>
          <w:rFonts w:cs="Verdana" w:hAnsi="Verdana" w:eastAsia="Verdana" w:ascii="Verdana"/>
          <w:color w:val="000000"/>
          <w:spacing w:val="-2"/>
          <w:w w:val="100"/>
          <w:sz w:val="17"/>
          <w:szCs w:val="17"/>
        </w:rPr>
        <w:t>g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that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inclu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d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es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employee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r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tirement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p</w:t>
      </w:r>
      <w:r>
        <w:rPr>
          <w:rFonts w:cs="Verdana" w:hAnsi="Verdana" w:eastAsia="Verdana" w:ascii="Verdana"/>
          <w:color w:val="000000"/>
          <w:spacing w:val="1"/>
          <w:w w:val="100"/>
          <w:sz w:val="17"/>
          <w:szCs w:val="17"/>
        </w:rPr>
        <w:t>l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an,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deferred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co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m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p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ensati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n,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12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paid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holi</w:t>
      </w:r>
      <w:r>
        <w:rPr>
          <w:rFonts w:cs="Verdana" w:hAnsi="Verdana" w:eastAsia="Verdana" w:ascii="Verdana"/>
          <w:color w:val="000000"/>
          <w:spacing w:val="-2"/>
          <w:w w:val="100"/>
          <w:sz w:val="17"/>
          <w:szCs w:val="17"/>
        </w:rPr>
        <w:t>d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ays,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vacation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&amp;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s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ck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lea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v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e,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de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n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al,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vision,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long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rm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c</w:t>
      </w:r>
      <w:r>
        <w:rPr>
          <w:rFonts w:cs="Verdana" w:hAnsi="Verdana" w:eastAsia="Verdana" w:ascii="Verdana"/>
          <w:color w:val="000000"/>
          <w:spacing w:val="-2"/>
          <w:w w:val="100"/>
          <w:sz w:val="17"/>
          <w:szCs w:val="17"/>
        </w:rPr>
        <w:t>a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re,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and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l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ife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ns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ran</w:t>
      </w:r>
      <w:r>
        <w:rPr>
          <w:rFonts w:cs="Verdana" w:hAnsi="Verdana" w:eastAsia="Verdana" w:ascii="Verdana"/>
          <w:color w:val="000000"/>
          <w:spacing w:val="-1"/>
          <w:w w:val="100"/>
          <w:sz w:val="17"/>
          <w:szCs w:val="17"/>
        </w:rPr>
        <w:t>c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e.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7"/>
          <w:szCs w:val="17"/>
        </w:rPr>
        <w:jc w:val="both"/>
        <w:spacing w:lineRule="exact" w:line="200"/>
        <w:ind w:left="429" w:right="688"/>
        <w:sectPr>
          <w:pgSz w:w="12240" w:h="15840"/>
          <w:pgMar w:top="1340" w:bottom="280" w:left="980" w:right="420"/>
        </w:sectPr>
      </w:pPr>
      <w:r>
        <w:rPr>
          <w:rFonts w:cs="Verdana" w:hAnsi="Verdana" w:eastAsia="Verdana" w:ascii="Verdana"/>
          <w:spacing w:val="0"/>
          <w:w w:val="100"/>
          <w:sz w:val="17"/>
          <w:szCs w:val="17"/>
        </w:rPr>
        <w:t>Note: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ent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state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em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p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lo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ees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su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b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j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sat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wi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lary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adminis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tion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prac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ices.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Th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positi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pay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grade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15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the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satewide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salary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plan.</w:t>
      </w:r>
    </w:p>
    <w:p>
      <w:pPr>
        <w:rPr>
          <w:rFonts w:cs="Verdana" w:hAnsi="Verdana" w:eastAsia="Verdana" w:ascii="Verdana"/>
          <w:sz w:val="17"/>
          <w:szCs w:val="17"/>
        </w:rPr>
        <w:jc w:val="left"/>
        <w:spacing w:before="71" w:lineRule="exact" w:line="200"/>
        <w:ind w:left="109"/>
      </w:pPr>
      <w:r>
        <w:pict>
          <v:group style="position:absolute;margin-left:64.72pt;margin-top:188.74pt;width:500.56pt;height:29.56pt;mso-position-horizontal-relative:page;mso-position-vertical-relative:page;z-index:-106" coordorigin="1294,3775" coordsize="10011,591">
            <v:shape style="position:absolute;left:1334;top:3785;width:9931;height:571" coordorigin="1334,3785" coordsize="9931,571" path="m1334,4356l11266,4356,11266,3785,1334,3785,1334,4356xe" filled="t" fillcolor="#B7CEE7" stroked="f">
              <v:path arrowok="t"/>
              <v:fill/>
            </v:shape>
            <v:shape style="position:absolute;left:1409;top:3860;width:9782;height:206" coordorigin="1409,3860" coordsize="9782,206" path="m1409,4067l11191,4067,11191,3860,1409,3860,1409,4067xe" filled="t" fillcolor="#B7CEE7" stroked="f">
              <v:path arrowok="t"/>
              <v:fill/>
            </v:shape>
            <v:shape style="position:absolute;left:1333;top:4318;width:9934;height:0" coordorigin="1333,4318" coordsize="9934,0" path="m1333,4318l11267,4318e" filled="f" stroked="t" strokeweight="3.88pt" strokecolor="#B7CEE7">
              <v:path arrowok="t"/>
            </v:shape>
            <v:shape style="position:absolute;left:1333;top:3823;width:9934;height:0" coordorigin="1333,3823" coordsize="9934,0" path="m1333,3823l11267,3823e" filled="f" stroked="t" strokeweight="3.88pt" strokecolor="#B7CEE7">
              <v:path arrowok="t"/>
            </v:shape>
            <w10:wrap type="none"/>
          </v:group>
        </w:pict>
      </w:r>
      <w:r>
        <w:pict>
          <v:group style="position:absolute;margin-left:64.72pt;margin-top:73.3pt;width:500.56pt;height:28.06pt;mso-position-horizontal-relative:page;mso-position-vertical-relative:page;z-index:-107" coordorigin="1294,1466" coordsize="10011,561">
            <v:shape style="position:absolute;left:1334;top:1476;width:9931;height:541" coordorigin="1334,1476" coordsize="9931,541" path="m1334,2017l11266,2017,11266,1476,1334,1476,1334,2017xe" filled="t" fillcolor="#B7CEE7" stroked="f">
              <v:path arrowok="t"/>
              <v:fill/>
            </v:shape>
            <v:shape style="position:absolute;left:1409;top:1552;width:9782;height:208" coordorigin="1409,1552" coordsize="9782,208" path="m1409,1759l11191,1759,11191,1552,1409,1552,1409,1759xe" filled="t" fillcolor="#B7CEE7" stroked="f">
              <v:path arrowok="t"/>
              <v:fill/>
            </v:shape>
            <v:shape style="position:absolute;left:1333;top:1981;width:9934;height:0" coordorigin="1333,1981" coordsize="9934,0" path="m1333,1981l11267,1981e" filled="f" stroked="t" strokeweight="3.88pt" strokecolor="#B7CEE7">
              <v:path arrowok="t"/>
            </v:shape>
            <v:shape style="position:absolute;left:1333;top:1514;width:9934;height:0" coordorigin="1333,1514" coordsize="9934,0" path="m1333,1514l11267,1514e" filled="f" stroked="t" strokeweight="3.88pt" strokecolor="#B7CEE7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Area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7"/>
          <w:szCs w:val="17"/>
        </w:rPr>
        <w:t>I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nf</w:t>
      </w:r>
      <w:r>
        <w:rPr>
          <w:rFonts w:cs="Verdana" w:hAnsi="Verdana" w:eastAsia="Verdana" w:ascii="Verdana"/>
          <w:b/>
          <w:spacing w:val="-2"/>
          <w:w w:val="100"/>
          <w:position w:val="-1"/>
          <w:sz w:val="17"/>
          <w:szCs w:val="17"/>
        </w:rPr>
        <w:t>o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r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7"/>
          <w:szCs w:val="17"/>
        </w:rPr>
        <w:t>m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ation</w:t>
      </w:r>
      <w:r>
        <w:rPr>
          <w:rFonts w:cs="Verdana" w:hAnsi="Verdana" w:eastAsia="Verdana" w:ascii="Verdana"/>
          <w:spacing w:val="0"/>
          <w:w w:val="100"/>
          <w:position w:val="0"/>
          <w:sz w:val="17"/>
          <w:szCs w:val="17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7"/>
          <w:szCs w:val="17"/>
        </w:rPr>
        <w:jc w:val="left"/>
        <w:spacing w:before="30"/>
        <w:ind w:left="109"/>
      </w:pPr>
      <w:r>
        <w:rPr>
          <w:rFonts w:cs="Verdana" w:hAnsi="Verdana" w:eastAsia="Verdana" w:ascii="Verdana"/>
          <w:spacing w:val="0"/>
          <w:w w:val="100"/>
          <w:sz w:val="17"/>
          <w:szCs w:val="17"/>
        </w:rPr>
        <w:t>This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position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located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etro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3365"/>
          <w:spacing w:val="0"/>
          <w:w w:val="100"/>
          <w:sz w:val="17"/>
          <w:szCs w:val="17"/>
        </w:rPr>
      </w:r>
      <w:r>
        <w:rPr>
          <w:rFonts w:cs="Verdana" w:hAnsi="Verdana" w:eastAsia="Verdana" w:ascii="Verdana"/>
          <w:b/>
          <w:color w:val="003365"/>
          <w:spacing w:val="0"/>
          <w:w w:val="100"/>
          <w:sz w:val="17"/>
          <w:szCs w:val="17"/>
          <w:u w:val="single" w:color="003365"/>
        </w:rPr>
        <w:t>Atla</w:t>
      </w:r>
      <w:r>
        <w:rPr>
          <w:rFonts w:cs="Verdana" w:hAnsi="Verdana" w:eastAsia="Verdana" w:ascii="Verdana"/>
          <w:b/>
          <w:color w:val="003365"/>
          <w:spacing w:val="-1"/>
          <w:w w:val="100"/>
          <w:sz w:val="17"/>
          <w:szCs w:val="17"/>
          <w:u w:val="single" w:color="003365"/>
        </w:rPr>
        <w:t>n</w:t>
      </w:r>
      <w:r>
        <w:rPr>
          <w:rFonts w:cs="Verdana" w:hAnsi="Verdana" w:eastAsia="Verdana" w:ascii="Verdana"/>
          <w:b/>
          <w:color w:val="003365"/>
          <w:spacing w:val="-1"/>
          <w:w w:val="100"/>
          <w:sz w:val="17"/>
          <w:szCs w:val="17"/>
          <w:u w:val="single" w:color="003365"/>
        </w:rPr>
      </w:r>
      <w:r>
        <w:rPr>
          <w:rFonts w:cs="Verdana" w:hAnsi="Verdana" w:eastAsia="Verdana" w:ascii="Verdana"/>
          <w:b/>
          <w:color w:val="003365"/>
          <w:spacing w:val="0"/>
          <w:w w:val="100"/>
          <w:sz w:val="17"/>
          <w:szCs w:val="17"/>
          <w:u w:val="single" w:color="003365"/>
        </w:rPr>
        <w:t>t</w:t>
      </w:r>
      <w:r>
        <w:rPr>
          <w:rFonts w:cs="Verdana" w:hAnsi="Verdana" w:eastAsia="Verdana" w:ascii="Verdana"/>
          <w:b/>
          <w:color w:val="003365"/>
          <w:spacing w:val="0"/>
          <w:w w:val="100"/>
          <w:sz w:val="17"/>
          <w:szCs w:val="17"/>
          <w:u w:val="single" w:color="003365"/>
        </w:rPr>
      </w:r>
      <w:r>
        <w:rPr>
          <w:rFonts w:cs="Verdana" w:hAnsi="Verdana" w:eastAsia="Verdana" w:ascii="Verdana"/>
          <w:b/>
          <w:color w:val="003365"/>
          <w:spacing w:val="0"/>
          <w:w w:val="100"/>
          <w:sz w:val="17"/>
          <w:szCs w:val="17"/>
          <w:u w:val="single" w:color="003365"/>
        </w:rPr>
        <w:t>a</w:t>
      </w:r>
      <w:r>
        <w:rPr>
          <w:rFonts w:cs="Verdana" w:hAnsi="Verdana" w:eastAsia="Verdana" w:ascii="Verdana"/>
          <w:b/>
          <w:color w:val="003365"/>
          <w:spacing w:val="0"/>
          <w:w w:val="100"/>
          <w:sz w:val="17"/>
          <w:szCs w:val="17"/>
          <w:u w:val="single" w:color="003365"/>
        </w:rPr>
      </w:r>
      <w:r>
        <w:rPr>
          <w:rFonts w:cs="Verdana" w:hAnsi="Verdana" w:eastAsia="Verdana" w:ascii="Verdana"/>
          <w:b/>
          <w:color w:val="003365"/>
          <w:spacing w:val="0"/>
          <w:w w:val="100"/>
          <w:sz w:val="17"/>
          <w:szCs w:val="17"/>
        </w:rPr>
      </w:r>
      <w:r>
        <w:rPr>
          <w:rFonts w:cs="Verdana" w:hAnsi="Verdana" w:eastAsia="Verdana" w:ascii="Verdana"/>
          <w:b/>
          <w:color w:val="003365"/>
          <w:spacing w:val="0"/>
          <w:w w:val="100"/>
          <w:sz w:val="17"/>
          <w:szCs w:val="17"/>
        </w:rPr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17"/>
          <w:szCs w:val="17"/>
        </w:rPr>
        <w:jc w:val="left"/>
        <w:spacing w:lineRule="exact" w:line="200"/>
        <w:ind w:left="109" w:right="85"/>
      </w:pPr>
      <w:r>
        <w:rPr>
          <w:rFonts w:cs="Verdana" w:hAnsi="Verdana" w:eastAsia="Verdana" w:ascii="Verdana"/>
          <w:spacing w:val="0"/>
          <w:w w:val="100"/>
          <w:sz w:val="17"/>
          <w:szCs w:val="17"/>
        </w:rPr>
        <w:t>From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virtually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uninhabited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railroad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terminus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1837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sprawling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metrop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lis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over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four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million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people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today,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etro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Atlanta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vibr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ncy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the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w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rld’s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g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eat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b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c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com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b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ed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with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Sou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c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harm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small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town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centers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uch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as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Roswell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and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ecat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r.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ere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ou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’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ll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find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hist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ric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tes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fr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the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C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ivil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W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hrough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vil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Rights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er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,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well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worl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-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class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sho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pp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ng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,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nm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,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and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nightlife.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Verdana" w:hAnsi="Verdana" w:eastAsia="Verdana" w:ascii="Verdana"/>
          <w:sz w:val="17"/>
          <w:szCs w:val="17"/>
        </w:rPr>
        <w:jc w:val="left"/>
        <w:spacing w:before="30" w:lineRule="exact" w:line="200"/>
        <w:ind w:left="109"/>
      </w:pP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App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7"/>
          <w:szCs w:val="17"/>
        </w:rPr>
        <w:t>l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y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7"/>
          <w:szCs w:val="17"/>
        </w:rPr>
        <w:t>i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ng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for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th</w:t>
      </w:r>
      <w:r>
        <w:rPr>
          <w:rFonts w:cs="Verdana" w:hAnsi="Verdana" w:eastAsia="Verdana" w:ascii="Verdana"/>
          <w:b/>
          <w:spacing w:val="1"/>
          <w:w w:val="100"/>
          <w:position w:val="-1"/>
          <w:sz w:val="17"/>
          <w:szCs w:val="17"/>
        </w:rPr>
        <w:t>i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s</w:t>
      </w:r>
      <w:r>
        <w:rPr>
          <w:rFonts w:cs="Verdana" w:hAnsi="Verdana" w:eastAsia="Verdana" w:ascii="Verdana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b/>
          <w:spacing w:val="0"/>
          <w:w w:val="100"/>
          <w:position w:val="-1"/>
          <w:sz w:val="17"/>
          <w:szCs w:val="17"/>
        </w:rPr>
        <w:t>job</w:t>
      </w:r>
      <w:r>
        <w:rPr>
          <w:rFonts w:cs="Verdana" w:hAnsi="Verdana" w:eastAsia="Verdana" w:ascii="Verdana"/>
          <w:spacing w:val="0"/>
          <w:w w:val="100"/>
          <w:position w:val="0"/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7"/>
          <w:szCs w:val="17"/>
        </w:rPr>
        <w:jc w:val="left"/>
        <w:spacing w:before="30" w:lineRule="exact" w:line="200"/>
        <w:ind w:left="109"/>
      </w:pP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Plea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email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y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our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c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v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l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et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er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-2"/>
          <w:w w:val="100"/>
          <w:position w:val="-1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nd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esu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m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e</w:t>
      </w:r>
      <w:r>
        <w:rPr>
          <w:rFonts w:cs="Verdana" w:hAnsi="Verdana" w:eastAsia="Verdana" w:ascii="Verdana"/>
          <w:spacing w:val="1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in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Mi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c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roso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f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t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Word</w:t>
      </w:r>
      <w:r>
        <w:rPr>
          <w:rFonts w:cs="Verdana" w:hAnsi="Verdana" w:eastAsia="Verdana" w:ascii="Verdana"/>
          <w:spacing w:val="-3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f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rmat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position w:val="-1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o:</w:t>
      </w:r>
      <w:r>
        <w:rPr>
          <w:rFonts w:cs="Verdana" w:hAnsi="Verdana" w:eastAsia="Verdana" w:ascii="Verdana"/>
          <w:spacing w:val="0"/>
          <w:w w:val="100"/>
          <w:position w:val="-1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3365"/>
          <w:spacing w:val="0"/>
          <w:w w:val="100"/>
          <w:position w:val="-1"/>
          <w:sz w:val="17"/>
          <w:szCs w:val="17"/>
        </w:rPr>
      </w:r>
      <w:hyperlink r:id="rId5">
        <w:r>
          <w:rPr>
            <w:rFonts w:cs="Verdana" w:hAnsi="Verdana" w:eastAsia="Verdana" w:ascii="Verdana"/>
            <w:b/>
            <w:color w:val="003365"/>
            <w:spacing w:val="0"/>
            <w:w w:val="100"/>
            <w:position w:val="-1"/>
            <w:sz w:val="17"/>
            <w:szCs w:val="17"/>
            <w:u w:val="single" w:color="003365"/>
          </w:rPr>
          <w:t>ph1@dhr</w:t>
        </w:r>
        <w:r>
          <w:rPr>
            <w:rFonts w:cs="Verdana" w:hAnsi="Verdana" w:eastAsia="Verdana" w:ascii="Verdana"/>
            <w:b/>
            <w:color w:val="003365"/>
            <w:spacing w:val="-1"/>
            <w:w w:val="100"/>
            <w:position w:val="-1"/>
            <w:sz w:val="17"/>
            <w:szCs w:val="17"/>
            <w:u w:val="single" w:color="003365"/>
          </w:rPr>
          <w:t>j</w:t>
        </w:r>
        <w:r>
          <w:rPr>
            <w:rFonts w:cs="Verdana" w:hAnsi="Verdana" w:eastAsia="Verdana" w:ascii="Verdana"/>
            <w:b/>
            <w:color w:val="003365"/>
            <w:spacing w:val="-1"/>
            <w:w w:val="100"/>
            <w:position w:val="-1"/>
            <w:sz w:val="17"/>
            <w:szCs w:val="17"/>
            <w:u w:val="single" w:color="003365"/>
          </w:rPr>
        </w:r>
        <w:r>
          <w:rPr>
            <w:rFonts w:cs="Verdana" w:hAnsi="Verdana" w:eastAsia="Verdana" w:ascii="Verdana"/>
            <w:b/>
            <w:color w:val="003365"/>
            <w:spacing w:val="0"/>
            <w:w w:val="100"/>
            <w:position w:val="-1"/>
            <w:sz w:val="17"/>
            <w:szCs w:val="17"/>
            <w:u w:val="single" w:color="003365"/>
          </w:rPr>
          <w:t>obs.</w:t>
        </w:r>
        <w:r>
          <w:rPr>
            <w:rFonts w:cs="Verdana" w:hAnsi="Verdana" w:eastAsia="Verdana" w:ascii="Verdana"/>
            <w:b/>
            <w:color w:val="003365"/>
            <w:spacing w:val="1"/>
            <w:w w:val="100"/>
            <w:position w:val="-1"/>
            <w:sz w:val="17"/>
            <w:szCs w:val="17"/>
            <w:u w:val="single" w:color="003365"/>
          </w:rPr>
          <w:t>c</w:t>
        </w:r>
        <w:r>
          <w:rPr>
            <w:rFonts w:cs="Verdana" w:hAnsi="Verdana" w:eastAsia="Verdana" w:ascii="Verdana"/>
            <w:b/>
            <w:color w:val="003365"/>
            <w:spacing w:val="1"/>
            <w:w w:val="100"/>
            <w:position w:val="-1"/>
            <w:sz w:val="17"/>
            <w:szCs w:val="17"/>
            <w:u w:val="single" w:color="003365"/>
          </w:rPr>
        </w:r>
        <w:r>
          <w:rPr>
            <w:rFonts w:cs="Verdana" w:hAnsi="Verdana" w:eastAsia="Verdana" w:ascii="Verdana"/>
            <w:b/>
            <w:color w:val="003365"/>
            <w:spacing w:val="-1"/>
            <w:w w:val="100"/>
            <w:position w:val="-1"/>
            <w:sz w:val="17"/>
            <w:szCs w:val="17"/>
            <w:u w:val="single" w:color="003365"/>
          </w:rPr>
          <w:t>o</w:t>
        </w:r>
        <w:r>
          <w:rPr>
            <w:rFonts w:cs="Verdana" w:hAnsi="Verdana" w:eastAsia="Verdana" w:ascii="Verdana"/>
            <w:b/>
            <w:color w:val="003365"/>
            <w:spacing w:val="-1"/>
            <w:w w:val="100"/>
            <w:position w:val="-1"/>
            <w:sz w:val="17"/>
            <w:szCs w:val="17"/>
            <w:u w:val="single" w:color="003365"/>
          </w:rPr>
        </w:r>
        <w:r>
          <w:rPr>
            <w:rFonts w:cs="Verdana" w:hAnsi="Verdana" w:eastAsia="Verdana" w:ascii="Verdana"/>
            <w:b/>
            <w:color w:val="003365"/>
            <w:spacing w:val="0"/>
            <w:w w:val="100"/>
            <w:position w:val="-1"/>
            <w:sz w:val="17"/>
            <w:szCs w:val="17"/>
            <w:u w:val="single" w:color="003365"/>
          </w:rPr>
          <w:t>m</w:t>
        </w:r>
      </w:hyperlink>
      <w:r>
        <w:rPr>
          <w:rFonts w:cs="Verdana" w:hAnsi="Verdana" w:eastAsia="Verdana" w:ascii="Verdana"/>
          <w:b/>
          <w:color w:val="003365"/>
          <w:spacing w:val="0"/>
          <w:w w:val="100"/>
          <w:position w:val="-1"/>
          <w:sz w:val="17"/>
          <w:szCs w:val="17"/>
        </w:rPr>
      </w:r>
      <w:r>
        <w:rPr>
          <w:rFonts w:cs="Verdana" w:hAnsi="Verdana" w:eastAsia="Verdana" w:ascii="Verdana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7"/>
          <w:szCs w:val="17"/>
        </w:rPr>
        <w:jc w:val="both"/>
        <w:spacing w:before="30"/>
        <w:ind w:left="109" w:right="811"/>
      </w:pPr>
      <w:r>
        <w:rPr>
          <w:rFonts w:cs="Verdana" w:hAnsi="Verdana" w:eastAsia="Verdana" w:ascii="Verdana"/>
          <w:spacing w:val="0"/>
          <w:w w:val="100"/>
          <w:sz w:val="17"/>
          <w:szCs w:val="17"/>
        </w:rPr>
        <w:t>To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ens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pr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p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er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rout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ng/handling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y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ed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ntial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,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spacing w:val="0"/>
          <w:w w:val="100"/>
          <w:sz w:val="17"/>
          <w:szCs w:val="17"/>
        </w:rPr>
        <w:t>t</w:t>
      </w:r>
      <w:r>
        <w:rPr>
          <w:rFonts w:cs="Verdana" w:hAnsi="Verdana" w:eastAsia="Verdana" w:ascii="Verdana"/>
          <w:b/>
          <w:spacing w:val="-1"/>
          <w:w w:val="100"/>
          <w:sz w:val="17"/>
          <w:szCs w:val="17"/>
        </w:rPr>
        <w:t>y</w:t>
      </w:r>
      <w:r>
        <w:rPr>
          <w:rFonts w:cs="Verdana" w:hAnsi="Verdana" w:eastAsia="Verdana" w:ascii="Verdana"/>
          <w:b/>
          <w:spacing w:val="0"/>
          <w:w w:val="100"/>
          <w:sz w:val="17"/>
          <w:szCs w:val="17"/>
        </w:rPr>
        <w:t>pe</w:t>
      </w:r>
      <w:r>
        <w:rPr>
          <w:rFonts w:cs="Verdana" w:hAnsi="Verdana" w:eastAsia="Verdana" w:ascii="Verdana"/>
          <w:b/>
          <w:spacing w:val="2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the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foll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wing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yo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email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ubject: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Asthma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</w:r>
    </w:p>
    <w:p>
      <w:pPr>
        <w:rPr>
          <w:rFonts w:cs="Verdana" w:hAnsi="Verdana" w:eastAsia="Verdana" w:ascii="Verdana"/>
          <w:sz w:val="17"/>
          <w:szCs w:val="17"/>
        </w:rPr>
        <w:jc w:val="both"/>
        <w:spacing w:lineRule="exact" w:line="200"/>
        <w:ind w:left="109" w:right="9017"/>
      </w:pPr>
      <w:r>
        <w:rPr>
          <w:rFonts w:cs="Verdana" w:hAnsi="Verdana" w:eastAsia="Verdana" w:ascii="Verdana"/>
          <w:b/>
          <w:color w:val="0000FF"/>
          <w:spacing w:val="0"/>
          <w:w w:val="100"/>
          <w:position w:val="-1"/>
          <w:sz w:val="17"/>
          <w:szCs w:val="17"/>
        </w:rPr>
        <w:t>Educ</w:t>
      </w:r>
      <w:r>
        <w:rPr>
          <w:rFonts w:cs="Verdana" w:hAnsi="Verdana" w:eastAsia="Verdana" w:ascii="Verdana"/>
          <w:b/>
          <w:color w:val="0000FF"/>
          <w:spacing w:val="-1"/>
          <w:w w:val="100"/>
          <w:position w:val="-1"/>
          <w:sz w:val="17"/>
          <w:szCs w:val="17"/>
        </w:rPr>
        <w:t>a</w:t>
      </w:r>
      <w:r>
        <w:rPr>
          <w:rFonts w:cs="Verdana" w:hAnsi="Verdana" w:eastAsia="Verdana" w:ascii="Verdana"/>
          <w:b/>
          <w:color w:val="0000FF"/>
          <w:spacing w:val="0"/>
          <w:w w:val="100"/>
          <w:position w:val="-1"/>
          <w:sz w:val="17"/>
          <w:szCs w:val="17"/>
        </w:rPr>
        <w:t>tor</w:t>
      </w:r>
      <w:r>
        <w:rPr>
          <w:rFonts w:cs="Verdana" w:hAnsi="Verdana" w:eastAsia="Verdana" w:ascii="Verdana"/>
          <w:color w:val="000000"/>
          <w:spacing w:val="0"/>
          <w:w w:val="100"/>
          <w:position w:val="0"/>
          <w:sz w:val="17"/>
          <w:szCs w:val="17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7"/>
          <w:szCs w:val="17"/>
        </w:rPr>
        <w:jc w:val="left"/>
        <w:ind w:left="109" w:right="1132"/>
      </w:pPr>
      <w:r>
        <w:rPr>
          <w:rFonts w:cs="Verdana" w:hAnsi="Verdana" w:eastAsia="Verdana" w:ascii="Verdana"/>
          <w:spacing w:val="0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candida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ec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for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his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positi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be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sub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j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ect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pre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-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employment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drug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screening,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criminal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background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check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and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refer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nce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check.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17"/>
          <w:szCs w:val="17"/>
        </w:rPr>
        <w:jc w:val="both"/>
        <w:spacing w:lineRule="exact" w:line="200"/>
        <w:ind w:left="109" w:right="290"/>
      </w:pPr>
      <w:r>
        <w:rPr>
          <w:rFonts w:cs="Verdana" w:hAnsi="Verdana" w:eastAsia="Verdana" w:ascii="Verdana"/>
          <w:spacing w:val="0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eorgia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epart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ent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Human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eso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rces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provi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ser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v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ices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sure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the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health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and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welfare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Ge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rgians.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em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p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lo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f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H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R,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the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v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ent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f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tif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mer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enc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,</w:t>
      </w:r>
      <w:r>
        <w:rPr>
          <w:rFonts w:cs="Verdana" w:hAnsi="Verdana" w:eastAsia="Verdana" w:ascii="Verdana"/>
          <w:spacing w:val="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y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u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may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b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q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ui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,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and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con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d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it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emplo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y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me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t,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to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a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sist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i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meeting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he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er</w:t>
      </w:r>
      <w:r>
        <w:rPr>
          <w:rFonts w:cs="Verdana" w:hAnsi="Verdana" w:eastAsia="Verdana" w:ascii="Verdana"/>
          <w:spacing w:val="-2"/>
          <w:w w:val="100"/>
          <w:sz w:val="17"/>
          <w:szCs w:val="17"/>
        </w:rPr>
        <w:t>g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ency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re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s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p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onsibilities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of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the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Depar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m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en</w:t>
      </w:r>
      <w:r>
        <w:rPr>
          <w:rFonts w:cs="Verdana" w:hAnsi="Verdana" w:eastAsia="Verdana" w:ascii="Verdana"/>
          <w:spacing w:val="-1"/>
          <w:w w:val="100"/>
          <w:sz w:val="17"/>
          <w:szCs w:val="17"/>
        </w:rPr>
        <w:t>t</w:t>
      </w:r>
      <w:r>
        <w:rPr>
          <w:rFonts w:cs="Verdana" w:hAnsi="Verdana" w:eastAsia="Verdana" w:ascii="Verdana"/>
          <w:spacing w:val="0"/>
          <w:w w:val="100"/>
          <w:sz w:val="17"/>
          <w:szCs w:val="17"/>
        </w:rPr>
        <w:t>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17"/>
          <w:szCs w:val="17"/>
        </w:rPr>
        <w:jc w:val="left"/>
        <w:ind w:left="3163"/>
      </w:pP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DHR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is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an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E</w:t>
      </w:r>
      <w:r>
        <w:rPr>
          <w:rFonts w:cs="Verdana" w:hAnsi="Verdana" w:eastAsia="Verdana" w:ascii="Verdana"/>
          <w:b/>
          <w:color w:val="0000FF"/>
          <w:spacing w:val="-2"/>
          <w:w w:val="100"/>
          <w:sz w:val="17"/>
          <w:szCs w:val="17"/>
        </w:rPr>
        <w:t>q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ual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Opp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r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t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u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nity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 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Emp</w:t>
      </w:r>
      <w:r>
        <w:rPr>
          <w:rFonts w:cs="Verdana" w:hAnsi="Verdana" w:eastAsia="Verdana" w:ascii="Verdana"/>
          <w:b/>
          <w:color w:val="0000FF"/>
          <w:spacing w:val="1"/>
          <w:w w:val="100"/>
          <w:sz w:val="17"/>
          <w:szCs w:val="17"/>
        </w:rPr>
        <w:t>l</w:t>
      </w:r>
      <w:r>
        <w:rPr>
          <w:rFonts w:cs="Verdana" w:hAnsi="Verdana" w:eastAsia="Verdana" w:ascii="Verdana"/>
          <w:b/>
          <w:color w:val="0000FF"/>
          <w:spacing w:val="-1"/>
          <w:w w:val="100"/>
          <w:sz w:val="17"/>
          <w:szCs w:val="17"/>
        </w:rPr>
        <w:t>o</w:t>
      </w:r>
      <w:r>
        <w:rPr>
          <w:rFonts w:cs="Verdana" w:hAnsi="Verdana" w:eastAsia="Verdana" w:ascii="Verdana"/>
          <w:b/>
          <w:color w:val="0000FF"/>
          <w:spacing w:val="-2"/>
          <w:w w:val="100"/>
          <w:sz w:val="17"/>
          <w:szCs w:val="17"/>
        </w:rPr>
        <w:t>y</w:t>
      </w:r>
      <w:r>
        <w:rPr>
          <w:rFonts w:cs="Verdana" w:hAnsi="Verdana" w:eastAsia="Verdana" w:ascii="Verdana"/>
          <w:b/>
          <w:color w:val="0000FF"/>
          <w:spacing w:val="0"/>
          <w:w w:val="100"/>
          <w:sz w:val="17"/>
          <w:szCs w:val="17"/>
        </w:rPr>
        <w:t>er</w:t>
      </w:r>
      <w:r>
        <w:rPr>
          <w:rFonts w:cs="Verdana" w:hAnsi="Verdana" w:eastAsia="Verdana" w:ascii="Verdana"/>
          <w:color w:val="000000"/>
          <w:spacing w:val="0"/>
          <w:w w:val="100"/>
          <w:sz w:val="17"/>
          <w:szCs w:val="17"/>
        </w:rPr>
      </w:r>
    </w:p>
    <w:sectPr>
      <w:pgSz w:w="12240" w:h="15840"/>
      <w:pgMar w:top="1480" w:bottom="280" w:left="1300" w:right="9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yperlink" Target="mailto:ph1@dhrjobs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